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69A006D6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322520">
        <w:rPr>
          <w:rFonts w:eastAsia="Times New Roman" w:cstheme="minorHAnsi"/>
          <w:b/>
          <w:sz w:val="24"/>
          <w:szCs w:val="24"/>
          <w:lang w:eastAsia="pl-PL"/>
        </w:rPr>
        <w:t>39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322520">
        <w:rPr>
          <w:rFonts w:eastAsia="Times New Roman" w:cstheme="minorHAnsi"/>
          <w:b/>
          <w:sz w:val="24"/>
          <w:szCs w:val="24"/>
          <w:lang w:eastAsia="pl-PL"/>
        </w:rPr>
        <w:t>JW2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73906150" w14:textId="4A91ADB4" w:rsidR="004D3FDF" w:rsidRPr="00333059" w:rsidRDefault="00A30975" w:rsidP="00322520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4F22BA8" w14:textId="0589EB49" w:rsidR="00E84DF2" w:rsidRPr="004E17CD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cstheme="minorHAnsi"/>
          <w:b/>
          <w:bCs/>
          <w:iCs/>
          <w:sz w:val="24"/>
          <w:szCs w:val="24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322520">
        <w:rPr>
          <w:rFonts w:cstheme="minorHAnsi"/>
          <w:b/>
          <w:bCs/>
          <w:iCs/>
          <w:sz w:val="24"/>
          <w:szCs w:val="24"/>
        </w:rPr>
        <w:t>z</w:t>
      </w:r>
      <w:r w:rsidR="00322520" w:rsidRPr="00322520">
        <w:rPr>
          <w:rFonts w:cstheme="minorHAnsi"/>
          <w:b/>
          <w:bCs/>
          <w:iCs/>
          <w:sz w:val="24"/>
          <w:szCs w:val="24"/>
        </w:rPr>
        <w:t>akup, dostaw</w:t>
      </w:r>
      <w:r w:rsidR="00322520">
        <w:rPr>
          <w:rFonts w:cstheme="minorHAnsi"/>
          <w:b/>
          <w:bCs/>
          <w:iCs/>
          <w:sz w:val="24"/>
          <w:szCs w:val="24"/>
        </w:rPr>
        <w:t>ę</w:t>
      </w:r>
      <w:r w:rsidR="00322520" w:rsidRPr="00322520">
        <w:rPr>
          <w:rFonts w:cstheme="minorHAnsi"/>
          <w:b/>
          <w:bCs/>
          <w:iCs/>
          <w:sz w:val="24"/>
          <w:szCs w:val="24"/>
        </w:rPr>
        <w:t>, montaż i uruchomienie sprzętu AGD na potrzeby żłobka miejskiego 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34C93" w14:textId="77777777" w:rsidR="001727A0" w:rsidRDefault="001727A0">
      <w:pPr>
        <w:spacing w:after="0" w:line="240" w:lineRule="auto"/>
      </w:pPr>
      <w:r>
        <w:separator/>
      </w:r>
    </w:p>
  </w:endnote>
  <w:endnote w:type="continuationSeparator" w:id="0">
    <w:p w14:paraId="2CA309DA" w14:textId="77777777" w:rsidR="001727A0" w:rsidRDefault="0017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EF00" w14:textId="77777777" w:rsidR="001727A0" w:rsidRDefault="001727A0">
      <w:r>
        <w:separator/>
      </w:r>
    </w:p>
  </w:footnote>
  <w:footnote w:type="continuationSeparator" w:id="0">
    <w:p w14:paraId="28766191" w14:textId="77777777" w:rsidR="001727A0" w:rsidRDefault="00172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67A2"/>
    <w:rsid w:val="001727A0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2520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2684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E17CD"/>
    <w:rsid w:val="004E2D4E"/>
    <w:rsid w:val="004F619C"/>
    <w:rsid w:val="004F77B1"/>
    <w:rsid w:val="0050025C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227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32</cp:revision>
  <cp:lastPrinted>2026-02-20T11:28:00Z</cp:lastPrinted>
  <dcterms:created xsi:type="dcterms:W3CDTF">2023-09-04T07:56:00Z</dcterms:created>
  <dcterms:modified xsi:type="dcterms:W3CDTF">2026-07-06T09:10:00Z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